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7BF" w:rsidRDefault="0024183B" w:rsidP="003667BF">
      <w:pPr>
        <w:pStyle w:val="Nagwek"/>
        <w:jc w:val="right"/>
        <w:rPr>
          <w:rFonts w:ascii="Arial" w:hAnsi="Arial" w:cs="Arial"/>
          <w:sz w:val="16"/>
          <w:szCs w:val="16"/>
        </w:rPr>
      </w:pPr>
      <w:r w:rsidRPr="00193407">
        <w:rPr>
          <w:rFonts w:ascii="Arial" w:hAnsi="Arial" w:cs="Arial"/>
          <w:sz w:val="16"/>
          <w:szCs w:val="16"/>
        </w:rPr>
        <w:t>Załącznik</w:t>
      </w:r>
      <w:r>
        <w:rPr>
          <w:rFonts w:ascii="Arial" w:hAnsi="Arial" w:cs="Arial"/>
          <w:sz w:val="16"/>
          <w:szCs w:val="16"/>
        </w:rPr>
        <w:t xml:space="preserve"> nr 1</w:t>
      </w:r>
      <w:r w:rsidRPr="00193407">
        <w:rPr>
          <w:rFonts w:ascii="Arial" w:hAnsi="Arial" w:cs="Arial"/>
          <w:sz w:val="16"/>
          <w:szCs w:val="16"/>
        </w:rPr>
        <w:t xml:space="preserve"> do Trybu i szczegółowych </w:t>
      </w:r>
      <w:r>
        <w:rPr>
          <w:rFonts w:ascii="Arial" w:hAnsi="Arial" w:cs="Arial"/>
          <w:sz w:val="16"/>
          <w:szCs w:val="16"/>
        </w:rPr>
        <w:br/>
      </w:r>
      <w:r w:rsidRPr="00193407">
        <w:rPr>
          <w:rFonts w:ascii="Arial" w:hAnsi="Arial" w:cs="Arial"/>
          <w:sz w:val="16"/>
          <w:szCs w:val="16"/>
        </w:rPr>
        <w:t xml:space="preserve">zasad </w:t>
      </w:r>
      <w:r>
        <w:rPr>
          <w:rFonts w:ascii="Arial" w:hAnsi="Arial" w:cs="Arial"/>
          <w:sz w:val="16"/>
          <w:szCs w:val="16"/>
        </w:rPr>
        <w:t xml:space="preserve"> </w:t>
      </w:r>
      <w:r w:rsidRPr="00193407">
        <w:rPr>
          <w:rFonts w:ascii="Arial" w:hAnsi="Arial" w:cs="Arial"/>
          <w:sz w:val="16"/>
          <w:szCs w:val="16"/>
        </w:rPr>
        <w:t xml:space="preserve">przyznawania nagrody Starosty </w:t>
      </w:r>
      <w:r>
        <w:rPr>
          <w:rFonts w:ascii="Arial" w:hAnsi="Arial" w:cs="Arial"/>
          <w:sz w:val="16"/>
          <w:szCs w:val="16"/>
        </w:rPr>
        <w:br/>
      </w:r>
      <w:r w:rsidRPr="00193407">
        <w:rPr>
          <w:rFonts w:ascii="Arial" w:hAnsi="Arial" w:cs="Arial"/>
          <w:sz w:val="16"/>
          <w:szCs w:val="16"/>
        </w:rPr>
        <w:t>Gryfińskiego za promocję Powiatu</w:t>
      </w:r>
    </w:p>
    <w:tbl>
      <w:tblPr>
        <w:tblStyle w:val="Tabela-Siatka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83"/>
        <w:gridCol w:w="2410"/>
        <w:gridCol w:w="283"/>
        <w:gridCol w:w="5245"/>
      </w:tblGrid>
      <w:tr w:rsidR="0024183B" w:rsidTr="00FA2E25">
        <w:tc>
          <w:tcPr>
            <w:tcW w:w="1844" w:type="dxa"/>
            <w:vMerge w:val="restart"/>
          </w:tcPr>
          <w:p w:rsidR="0024183B" w:rsidRDefault="0024183B" w:rsidP="00417665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noProof/>
                <w:sz w:val="44"/>
                <w:szCs w:val="44"/>
                <w:lang w:eastAsia="pl-PL"/>
              </w:rPr>
              <w:drawing>
                <wp:inline distT="0" distB="0" distL="0" distR="0" wp14:anchorId="74A0FB5B" wp14:editId="5ED7B8EF">
                  <wp:extent cx="453225" cy="1648800"/>
                  <wp:effectExtent l="0" t="0" r="444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1.gif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882" cy="17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1" w:type="dxa"/>
            <w:gridSpan w:val="4"/>
          </w:tcPr>
          <w:p w:rsidR="0024183B" w:rsidRPr="000D35FD" w:rsidRDefault="0024183B" w:rsidP="00417665">
            <w:pPr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 xml:space="preserve">                    </w:t>
            </w:r>
            <w:r w:rsidRPr="000D35FD">
              <w:rPr>
                <w:rFonts w:ascii="Arial" w:hAnsi="Arial" w:cs="Arial"/>
                <w:b/>
                <w:sz w:val="40"/>
                <w:szCs w:val="40"/>
              </w:rPr>
              <w:t>WNIOSEK</w:t>
            </w:r>
          </w:p>
          <w:p w:rsidR="0024183B" w:rsidRPr="00F90242" w:rsidRDefault="0024183B" w:rsidP="00417665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:rsidR="0024183B" w:rsidRPr="00EB79F8" w:rsidRDefault="0024183B" w:rsidP="00417665">
            <w:pPr>
              <w:rPr>
                <w:rFonts w:ascii="Arial" w:hAnsi="Arial" w:cs="Arial"/>
                <w:sz w:val="24"/>
                <w:szCs w:val="24"/>
              </w:rPr>
            </w:pPr>
            <w:r w:rsidRPr="00EB79F8">
              <w:rPr>
                <w:rFonts w:ascii="Arial" w:hAnsi="Arial" w:cs="Arial"/>
                <w:sz w:val="24"/>
                <w:szCs w:val="24"/>
              </w:rPr>
              <w:t xml:space="preserve">O PRZYZNANIE NAGRODY STAROSTY GRYFIŃSKIEGO </w:t>
            </w:r>
          </w:p>
          <w:p w:rsidR="0024183B" w:rsidRPr="00EB79F8" w:rsidRDefault="0024183B" w:rsidP="004176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</w:t>
            </w:r>
            <w:r w:rsidRPr="00EB79F8">
              <w:rPr>
                <w:rFonts w:ascii="Arial" w:hAnsi="Arial" w:cs="Arial"/>
                <w:sz w:val="24"/>
                <w:szCs w:val="24"/>
              </w:rPr>
              <w:t>ZA PROMOCJĘ POWIATU</w:t>
            </w:r>
          </w:p>
          <w:p w:rsidR="0024183B" w:rsidRPr="00F90242" w:rsidRDefault="0024183B" w:rsidP="00417665">
            <w:pPr>
              <w:rPr>
                <w:rFonts w:ascii="Arial" w:hAnsi="Arial" w:cs="Arial"/>
                <w:sz w:val="12"/>
                <w:szCs w:val="12"/>
              </w:rPr>
            </w:pPr>
          </w:p>
          <w:p w:rsidR="0024183B" w:rsidRDefault="0024183B" w:rsidP="004176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</w:t>
            </w:r>
            <w:r w:rsidRPr="00BB52B0">
              <w:rPr>
                <w:rFonts w:ascii="Arial" w:hAnsi="Arial" w:cs="Arial"/>
              </w:rPr>
              <w:t>w k</w:t>
            </w:r>
            <w:r>
              <w:rPr>
                <w:rFonts w:ascii="Arial" w:hAnsi="Arial" w:cs="Arial"/>
              </w:rPr>
              <w:t xml:space="preserve"> </w:t>
            </w:r>
            <w:r w:rsidRPr="00BB52B0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 </w:t>
            </w:r>
            <w:r w:rsidRPr="00BB52B0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 xml:space="preserve"> </w:t>
            </w:r>
            <w:r w:rsidRPr="00BB52B0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 </w:t>
            </w:r>
            <w:r w:rsidRPr="00BB52B0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 </w:t>
            </w:r>
            <w:r w:rsidRPr="00BB52B0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 xml:space="preserve"> </w:t>
            </w:r>
            <w:r w:rsidRPr="00BB52B0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 xml:space="preserve"> </w:t>
            </w:r>
            <w:r w:rsidRPr="00BB52B0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</w:t>
            </w:r>
            <w:r w:rsidRPr="00BB52B0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</w:t>
            </w:r>
            <w:r w:rsidRPr="00BB52B0">
              <w:rPr>
                <w:rFonts w:ascii="Arial" w:hAnsi="Arial" w:cs="Arial"/>
              </w:rPr>
              <w:t>*</w:t>
            </w:r>
          </w:p>
          <w:p w:rsidR="0024183B" w:rsidRPr="00F90242" w:rsidRDefault="0024183B" w:rsidP="0041766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4183B" w:rsidTr="00FA2E25">
        <w:trPr>
          <w:trHeight w:hRule="exact" w:val="113"/>
        </w:trPr>
        <w:tc>
          <w:tcPr>
            <w:tcW w:w="1844" w:type="dxa"/>
            <w:vMerge/>
          </w:tcPr>
          <w:p w:rsidR="0024183B" w:rsidRDefault="0024183B" w:rsidP="00417665">
            <w:pPr>
              <w:rPr>
                <w:rFonts w:ascii="Arial" w:hAnsi="Arial" w:cs="Arial"/>
                <w:b/>
                <w:noProof/>
                <w:sz w:val="44"/>
                <w:szCs w:val="44"/>
                <w:lang w:eastAsia="pl-PL"/>
              </w:rPr>
            </w:pPr>
          </w:p>
        </w:tc>
        <w:tc>
          <w:tcPr>
            <w:tcW w:w="8221" w:type="dxa"/>
            <w:gridSpan w:val="4"/>
          </w:tcPr>
          <w:p w:rsidR="0024183B" w:rsidRPr="0089139B" w:rsidRDefault="0024183B" w:rsidP="00417665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</w:tc>
      </w:tr>
      <w:tr w:rsidR="0024183B" w:rsidTr="00F85F3B">
        <w:trPr>
          <w:trHeight w:hRule="exact" w:val="340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24183B" w:rsidRDefault="0024183B" w:rsidP="00417665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EC2"/>
            <w:vAlign w:val="center"/>
          </w:tcPr>
          <w:p w:rsidR="0024183B" w:rsidRPr="00EB79F8" w:rsidRDefault="0024183B" w:rsidP="00417665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83B" w:rsidRPr="003667BF" w:rsidRDefault="0024183B" w:rsidP="00417665">
            <w:pPr>
              <w:rPr>
                <w:rFonts w:ascii="Arial" w:hAnsi="Arial" w:cs="Arial"/>
                <w:sz w:val="21"/>
                <w:szCs w:val="21"/>
              </w:rPr>
            </w:pPr>
            <w:r w:rsidRPr="003667BF">
              <w:rPr>
                <w:rFonts w:ascii="Arial" w:hAnsi="Arial" w:cs="Arial"/>
                <w:sz w:val="21"/>
                <w:szCs w:val="21"/>
              </w:rPr>
              <w:t>KULTURA i SZTUKA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EC2"/>
            <w:vAlign w:val="center"/>
          </w:tcPr>
          <w:p w:rsidR="0024183B" w:rsidRPr="003667BF" w:rsidRDefault="0024183B" w:rsidP="00417665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  <w:vAlign w:val="center"/>
          </w:tcPr>
          <w:p w:rsidR="0024183B" w:rsidRPr="003667BF" w:rsidRDefault="00FA2E25" w:rsidP="00417665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PRO PUBLICO BONO</w:t>
            </w:r>
          </w:p>
        </w:tc>
      </w:tr>
      <w:tr w:rsidR="0024183B" w:rsidTr="00F85F3B">
        <w:trPr>
          <w:trHeight w:hRule="exact" w:val="60"/>
        </w:trPr>
        <w:tc>
          <w:tcPr>
            <w:tcW w:w="1844" w:type="dxa"/>
            <w:vMerge/>
          </w:tcPr>
          <w:p w:rsidR="0024183B" w:rsidRDefault="0024183B" w:rsidP="00417665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24183B" w:rsidRDefault="0024183B" w:rsidP="00417665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</w:tc>
        <w:tc>
          <w:tcPr>
            <w:tcW w:w="2410" w:type="dxa"/>
          </w:tcPr>
          <w:p w:rsidR="0024183B" w:rsidRPr="003667BF" w:rsidRDefault="0024183B" w:rsidP="00417665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24183B" w:rsidRPr="003667BF" w:rsidRDefault="0024183B" w:rsidP="00417665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245" w:type="dxa"/>
          </w:tcPr>
          <w:p w:rsidR="0024183B" w:rsidRPr="003667BF" w:rsidRDefault="0024183B" w:rsidP="00417665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667BF" w:rsidTr="00F85F3B">
        <w:trPr>
          <w:trHeight w:hRule="exact" w:val="340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3667BF" w:rsidRDefault="003667BF" w:rsidP="00417665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EC2"/>
            <w:vAlign w:val="center"/>
          </w:tcPr>
          <w:p w:rsidR="003667BF" w:rsidRPr="00BB23B1" w:rsidRDefault="003667BF" w:rsidP="004176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7BF" w:rsidRPr="003667BF" w:rsidRDefault="00FA2E25" w:rsidP="00417665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SPORT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EC2"/>
            <w:vAlign w:val="center"/>
          </w:tcPr>
          <w:p w:rsidR="003667BF" w:rsidRPr="003667BF" w:rsidRDefault="003667BF" w:rsidP="00417665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  <w:vAlign w:val="center"/>
          </w:tcPr>
          <w:p w:rsidR="003667BF" w:rsidRPr="00FA2E25" w:rsidRDefault="00FA2E25" w:rsidP="00417665">
            <w:pPr>
              <w:rPr>
                <w:rFonts w:ascii="Arial" w:hAnsi="Arial" w:cs="Arial"/>
                <w:sz w:val="20"/>
                <w:szCs w:val="20"/>
              </w:rPr>
            </w:pPr>
            <w:r w:rsidRPr="00FA2E25">
              <w:rPr>
                <w:rFonts w:ascii="Arial" w:hAnsi="Arial" w:cs="Arial"/>
                <w:sz w:val="20"/>
                <w:szCs w:val="20"/>
              </w:rPr>
              <w:t>TURYSTYKA, REKREACJA I PRZEDSIĘBIORCZOŚĆ</w:t>
            </w:r>
          </w:p>
        </w:tc>
      </w:tr>
    </w:tbl>
    <w:p w:rsidR="0024183B" w:rsidRPr="00351AE4" w:rsidRDefault="0024183B" w:rsidP="0024183B">
      <w:pPr>
        <w:rPr>
          <w:rFonts w:ascii="Arial" w:hAnsi="Arial" w:cs="Arial"/>
        </w:rPr>
      </w:pPr>
    </w:p>
    <w:tbl>
      <w:tblPr>
        <w:tblStyle w:val="Tabela-Siatka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9889"/>
      </w:tblGrid>
      <w:tr w:rsidR="0024183B" w:rsidRPr="00351AE4" w:rsidTr="009D42E3">
        <w:trPr>
          <w:trHeight w:hRule="exact" w:val="454"/>
        </w:trPr>
        <w:tc>
          <w:tcPr>
            <w:tcW w:w="9889" w:type="dxa"/>
            <w:shd w:val="clear" w:color="auto" w:fill="DFDEC2"/>
            <w:vAlign w:val="center"/>
          </w:tcPr>
          <w:p w:rsidR="0024183B" w:rsidRPr="000D35FD" w:rsidRDefault="0024183B" w:rsidP="004176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4183B" w:rsidRPr="004A1B27" w:rsidRDefault="0024183B" w:rsidP="0024183B">
      <w:pPr>
        <w:jc w:val="center"/>
        <w:rPr>
          <w:rFonts w:ascii="Arial" w:hAnsi="Arial" w:cs="Arial"/>
          <w:i/>
          <w:sz w:val="18"/>
          <w:szCs w:val="18"/>
        </w:rPr>
      </w:pPr>
      <w:r w:rsidRPr="004A1B27">
        <w:rPr>
          <w:rFonts w:ascii="Arial" w:hAnsi="Arial" w:cs="Arial"/>
          <w:i/>
          <w:sz w:val="18"/>
          <w:szCs w:val="18"/>
        </w:rPr>
        <w:t>(imię i nazwisko / nazwa kandydata)</w:t>
      </w:r>
    </w:p>
    <w:p w:rsidR="0024183B" w:rsidRPr="00F90242" w:rsidRDefault="0024183B" w:rsidP="0024183B">
      <w:pPr>
        <w:rPr>
          <w:rFonts w:ascii="Arial" w:hAnsi="Arial" w:cs="Arial"/>
          <w:sz w:val="12"/>
          <w:szCs w:val="12"/>
        </w:rPr>
      </w:pPr>
    </w:p>
    <w:p w:rsidR="0024183B" w:rsidRPr="000D35FD" w:rsidRDefault="0024183B" w:rsidP="0024183B">
      <w:pPr>
        <w:spacing w:after="60"/>
        <w:rPr>
          <w:rFonts w:ascii="Arial" w:hAnsi="Arial" w:cs="Arial"/>
          <w:b/>
          <w:sz w:val="20"/>
          <w:szCs w:val="20"/>
        </w:rPr>
      </w:pPr>
      <w:r w:rsidRPr="000D35FD">
        <w:rPr>
          <w:rFonts w:ascii="Arial" w:hAnsi="Arial" w:cs="Arial"/>
          <w:b/>
          <w:sz w:val="20"/>
          <w:szCs w:val="20"/>
        </w:rPr>
        <w:t>Dane kandydata: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794"/>
        <w:gridCol w:w="6095"/>
      </w:tblGrid>
      <w:tr w:rsidR="0024183B" w:rsidRPr="00F4514F" w:rsidTr="009D42E3">
        <w:trPr>
          <w:trHeight w:hRule="exact" w:val="340"/>
        </w:trPr>
        <w:tc>
          <w:tcPr>
            <w:tcW w:w="3794" w:type="dxa"/>
            <w:shd w:val="clear" w:color="auto" w:fill="DFDEC2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  <w:r w:rsidRPr="00F4514F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dres</w:t>
            </w:r>
          </w:p>
        </w:tc>
        <w:tc>
          <w:tcPr>
            <w:tcW w:w="6095" w:type="dxa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83B" w:rsidRPr="00F4514F" w:rsidRDefault="0024183B" w:rsidP="0024183B">
      <w:pPr>
        <w:rPr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794"/>
        <w:gridCol w:w="6095"/>
      </w:tblGrid>
      <w:tr w:rsidR="0024183B" w:rsidRPr="00F4514F" w:rsidTr="009D42E3">
        <w:trPr>
          <w:trHeight w:hRule="exact" w:val="340"/>
        </w:trPr>
        <w:tc>
          <w:tcPr>
            <w:tcW w:w="3794" w:type="dxa"/>
            <w:shd w:val="clear" w:color="auto" w:fill="DFDEC2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  <w:r w:rsidRPr="00F4514F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elefon kontaktowy</w:t>
            </w:r>
          </w:p>
        </w:tc>
        <w:tc>
          <w:tcPr>
            <w:tcW w:w="6095" w:type="dxa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83B" w:rsidRPr="00F4514F" w:rsidRDefault="0024183B" w:rsidP="0024183B">
      <w:pPr>
        <w:rPr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794"/>
        <w:gridCol w:w="6095"/>
      </w:tblGrid>
      <w:tr w:rsidR="0024183B" w:rsidRPr="00F4514F" w:rsidTr="009D42E3">
        <w:trPr>
          <w:trHeight w:hRule="exact" w:val="340"/>
        </w:trPr>
        <w:tc>
          <w:tcPr>
            <w:tcW w:w="3794" w:type="dxa"/>
            <w:shd w:val="clear" w:color="auto" w:fill="DFDEC2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  <w:r w:rsidRPr="00F4514F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095" w:type="dxa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83B" w:rsidRPr="00F4514F" w:rsidRDefault="0024183B" w:rsidP="0024183B">
      <w:pPr>
        <w:rPr>
          <w:rFonts w:ascii="Arial" w:hAnsi="Arial" w:cs="Arial"/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794"/>
        <w:gridCol w:w="6095"/>
      </w:tblGrid>
      <w:tr w:rsidR="0024183B" w:rsidRPr="00F4514F" w:rsidTr="009D42E3">
        <w:trPr>
          <w:trHeight w:hRule="exact" w:val="722"/>
        </w:trPr>
        <w:tc>
          <w:tcPr>
            <w:tcW w:w="3794" w:type="dxa"/>
            <w:shd w:val="clear" w:color="auto" w:fill="DFDEC2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  <w:r w:rsidRPr="00F4514F">
              <w:rPr>
                <w:rFonts w:ascii="Arial" w:hAnsi="Arial" w:cs="Arial"/>
                <w:sz w:val="20"/>
                <w:szCs w:val="20"/>
              </w:rPr>
              <w:t>w przypadku or</w:t>
            </w:r>
            <w:r>
              <w:rPr>
                <w:rFonts w:ascii="Arial" w:hAnsi="Arial" w:cs="Arial"/>
                <w:sz w:val="20"/>
                <w:szCs w:val="20"/>
              </w:rPr>
              <w:t>ganizacji/instytucji/ firmy – i</w:t>
            </w:r>
            <w:r w:rsidRPr="00F4514F">
              <w:rPr>
                <w:rFonts w:ascii="Arial" w:hAnsi="Arial" w:cs="Arial"/>
                <w:sz w:val="20"/>
                <w:szCs w:val="20"/>
              </w:rPr>
              <w:t xml:space="preserve">mię i nazwisko osoby </w:t>
            </w:r>
            <w:r>
              <w:rPr>
                <w:rFonts w:ascii="Arial" w:hAnsi="Arial" w:cs="Arial"/>
                <w:sz w:val="20"/>
                <w:szCs w:val="20"/>
              </w:rPr>
              <w:t>repe</w:t>
            </w:r>
            <w:r w:rsidRPr="00F4514F">
              <w:rPr>
                <w:rFonts w:ascii="Arial" w:hAnsi="Arial" w:cs="Arial"/>
                <w:sz w:val="20"/>
                <w:szCs w:val="20"/>
              </w:rPr>
              <w:t>zentu</w:t>
            </w:r>
            <w:r>
              <w:rPr>
                <w:rFonts w:ascii="Arial" w:hAnsi="Arial" w:cs="Arial"/>
                <w:sz w:val="20"/>
                <w:szCs w:val="20"/>
              </w:rPr>
              <w:t>jącej oraz pełniona funkcja</w:t>
            </w:r>
          </w:p>
        </w:tc>
        <w:tc>
          <w:tcPr>
            <w:tcW w:w="6095" w:type="dxa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83B" w:rsidRPr="00F90242" w:rsidRDefault="0024183B" w:rsidP="0024183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9"/>
      </w:tblGrid>
      <w:tr w:rsidR="0024183B" w:rsidRPr="00F4514F" w:rsidTr="009D42E3">
        <w:trPr>
          <w:trHeight w:val="416"/>
        </w:trPr>
        <w:tc>
          <w:tcPr>
            <w:tcW w:w="9889" w:type="dxa"/>
            <w:shd w:val="clear" w:color="auto" w:fill="DFDEC2"/>
          </w:tcPr>
          <w:p w:rsidR="0024183B" w:rsidRPr="00614FEE" w:rsidRDefault="0024183B" w:rsidP="00614FEE">
            <w:pPr>
              <w:spacing w:after="120"/>
              <w:jc w:val="both"/>
              <w:rPr>
                <w:rFonts w:ascii="Arial" w:hAnsi="Arial" w:cstheme="minorHAnsi"/>
                <w:sz w:val="20"/>
                <w:szCs w:val="20"/>
              </w:rPr>
            </w:pPr>
            <w:r w:rsidRPr="00614FEE">
              <w:rPr>
                <w:rFonts w:ascii="Arial" w:hAnsi="Arial" w:cs="Arial"/>
                <w:sz w:val="20"/>
                <w:szCs w:val="20"/>
              </w:rPr>
              <w:t xml:space="preserve">Uzasadnienie wniosku: osiągnięcia kandydata w okresie, </w:t>
            </w:r>
            <w:r w:rsidR="00614FEE" w:rsidRPr="00614FEE">
              <w:rPr>
                <w:rFonts w:ascii="Arial" w:hAnsi="Arial" w:cstheme="minorHAnsi"/>
                <w:sz w:val="20"/>
                <w:szCs w:val="20"/>
              </w:rPr>
              <w:t xml:space="preserve">ostatnich 12 miesięcy poprzedzających złożenie wniosku </w:t>
            </w:r>
            <w:r w:rsidRPr="00614FEE">
              <w:rPr>
                <w:rFonts w:ascii="Arial" w:hAnsi="Arial" w:cs="Arial"/>
                <w:sz w:val="20"/>
                <w:szCs w:val="20"/>
              </w:rPr>
              <w:t>(maksymalnie jedna strona formatu A4)</w:t>
            </w:r>
          </w:p>
        </w:tc>
      </w:tr>
      <w:tr w:rsidR="0024183B" w:rsidRPr="00F4514F" w:rsidTr="004744D5">
        <w:trPr>
          <w:trHeight w:val="340"/>
        </w:trPr>
        <w:tc>
          <w:tcPr>
            <w:tcW w:w="9889" w:type="dxa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83B" w:rsidRPr="00F90242" w:rsidRDefault="0024183B" w:rsidP="0024183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9"/>
      </w:tblGrid>
      <w:tr w:rsidR="0024183B" w:rsidRPr="00F4514F" w:rsidTr="009D42E3">
        <w:tc>
          <w:tcPr>
            <w:tcW w:w="9889" w:type="dxa"/>
            <w:shd w:val="clear" w:color="auto" w:fill="DFDEC2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  <w:r w:rsidRPr="00F4514F">
              <w:rPr>
                <w:rFonts w:ascii="Arial" w:hAnsi="Arial" w:cs="Arial"/>
                <w:sz w:val="20"/>
                <w:szCs w:val="20"/>
              </w:rPr>
              <w:t>Dotychczas otrzymane nagrody, wyróżnienia, odznaczenia, certyfikaty itp.</w:t>
            </w:r>
          </w:p>
        </w:tc>
      </w:tr>
      <w:tr w:rsidR="0024183B" w:rsidRPr="00F4514F" w:rsidTr="004744D5">
        <w:trPr>
          <w:trHeight w:val="340"/>
        </w:trPr>
        <w:tc>
          <w:tcPr>
            <w:tcW w:w="9889" w:type="dxa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83B" w:rsidRPr="00F90242" w:rsidRDefault="0024183B" w:rsidP="0024183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9"/>
      </w:tblGrid>
      <w:tr w:rsidR="0024183B" w:rsidRPr="00F4514F" w:rsidTr="009D42E3">
        <w:tc>
          <w:tcPr>
            <w:tcW w:w="9889" w:type="dxa"/>
            <w:shd w:val="clear" w:color="auto" w:fill="DFDEC2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Załączniki (kserokopie </w:t>
            </w:r>
            <w:r w:rsidRPr="007D7731">
              <w:rPr>
                <w:rFonts w:ascii="Arial" w:hAnsi="Arial" w:cs="Arial"/>
                <w:sz w:val="20"/>
                <w:szCs w:val="20"/>
              </w:rPr>
              <w:t>dyplomów, certyfikat</w:t>
            </w:r>
            <w:r>
              <w:rPr>
                <w:rFonts w:ascii="Arial" w:hAnsi="Arial" w:cs="Arial"/>
                <w:sz w:val="20"/>
                <w:szCs w:val="20"/>
              </w:rPr>
              <w:t>ów, zdjęcia, wycinki prasowe</w:t>
            </w:r>
            <w:r w:rsidRPr="007D7731">
              <w:rPr>
                <w:rFonts w:ascii="Arial" w:hAnsi="Arial" w:cs="Arial"/>
                <w:sz w:val="20"/>
                <w:szCs w:val="20"/>
              </w:rPr>
              <w:t xml:space="preserve"> itp.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4183B" w:rsidRPr="00F4514F" w:rsidTr="004744D5">
        <w:trPr>
          <w:trHeight w:val="340"/>
        </w:trPr>
        <w:tc>
          <w:tcPr>
            <w:tcW w:w="9889" w:type="dxa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FEE" w:rsidRPr="00F4514F" w:rsidTr="009D42E3">
        <w:trPr>
          <w:trHeight w:val="340"/>
        </w:trPr>
        <w:tc>
          <w:tcPr>
            <w:tcW w:w="9889" w:type="dxa"/>
            <w:shd w:val="clear" w:color="auto" w:fill="DFDEC2"/>
          </w:tcPr>
          <w:p w:rsidR="00614FEE" w:rsidRPr="00F4514F" w:rsidRDefault="00614FEE" w:rsidP="00A837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Notka informacyjno-promocyjna o kandydacie w odniesieniu do zakresu wniosku – do wykorzystania na stronach internetowych, prasie, mediach społecznościowych</w:t>
            </w:r>
          </w:p>
        </w:tc>
      </w:tr>
      <w:tr w:rsidR="00614FEE" w:rsidRPr="00F4514F" w:rsidTr="004744D5">
        <w:trPr>
          <w:trHeight w:val="340"/>
        </w:trPr>
        <w:tc>
          <w:tcPr>
            <w:tcW w:w="9889" w:type="dxa"/>
          </w:tcPr>
          <w:p w:rsidR="00614FEE" w:rsidRPr="00F4514F" w:rsidRDefault="00614FEE" w:rsidP="004176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83B" w:rsidRPr="000D35FD" w:rsidRDefault="0024183B" w:rsidP="0024183B">
      <w:pPr>
        <w:rPr>
          <w:rFonts w:ascii="Arial" w:hAnsi="Arial" w:cs="Arial"/>
          <w:sz w:val="16"/>
          <w:szCs w:val="16"/>
        </w:rPr>
      </w:pPr>
      <w:bookmarkStart w:id="0" w:name="_GoBack"/>
      <w:bookmarkEnd w:id="0"/>
    </w:p>
    <w:p w:rsidR="0024183B" w:rsidRPr="00614FEE" w:rsidRDefault="0024183B" w:rsidP="0024183B">
      <w:pPr>
        <w:rPr>
          <w:rFonts w:ascii="Arial" w:hAnsi="Arial" w:cs="Arial"/>
          <w:sz w:val="16"/>
          <w:szCs w:val="16"/>
        </w:rPr>
      </w:pPr>
      <w:r w:rsidRPr="00614FEE">
        <w:rPr>
          <w:rFonts w:ascii="Arial" w:hAnsi="Arial" w:cs="Arial"/>
          <w:sz w:val="16"/>
          <w:szCs w:val="16"/>
        </w:rPr>
        <w:t>Oświadczenie kandydata:</w:t>
      </w:r>
    </w:p>
    <w:p w:rsidR="0024183B" w:rsidRPr="00614FEE" w:rsidRDefault="0024183B" w:rsidP="0024183B">
      <w:pPr>
        <w:pStyle w:val="Akapitzlist"/>
        <w:numPr>
          <w:ilvl w:val="0"/>
          <w:numId w:val="34"/>
        </w:numPr>
        <w:ind w:left="142" w:hanging="284"/>
        <w:jc w:val="both"/>
        <w:rPr>
          <w:rFonts w:ascii="Arial" w:hAnsi="Arial" w:cs="Arial"/>
          <w:sz w:val="16"/>
          <w:szCs w:val="16"/>
        </w:rPr>
      </w:pPr>
      <w:r w:rsidRPr="00614FEE">
        <w:rPr>
          <w:rFonts w:ascii="Arial" w:hAnsi="Arial" w:cs="Arial"/>
          <w:sz w:val="16"/>
          <w:szCs w:val="16"/>
        </w:rPr>
        <w:t>Wyrażam zgodę na zgłoszenie mojej kandydatury do konkursu „Nagroda Starosty Gryfińskiego za promocję Powiatu”.</w:t>
      </w:r>
    </w:p>
    <w:p w:rsidR="0024183B" w:rsidRPr="00A8376D" w:rsidRDefault="0024183B" w:rsidP="00614FEE">
      <w:pPr>
        <w:pStyle w:val="Akapitzlist1"/>
        <w:numPr>
          <w:ilvl w:val="0"/>
          <w:numId w:val="35"/>
        </w:numPr>
        <w:ind w:left="142" w:hanging="284"/>
        <w:jc w:val="both"/>
        <w:rPr>
          <w:sz w:val="16"/>
          <w:szCs w:val="16"/>
        </w:rPr>
      </w:pPr>
      <w:r w:rsidRPr="00614FEE">
        <w:rPr>
          <w:rFonts w:ascii="Arial" w:hAnsi="Arial" w:cs="Arial"/>
          <w:sz w:val="16"/>
          <w:szCs w:val="16"/>
        </w:rPr>
        <w:t xml:space="preserve">   Wyrażam zgodę na przetwarzanie moich danych osobowych zawartych we wniosku oraz mojego wizerunku na potrzeby organizacji </w:t>
      </w:r>
      <w:r w:rsidR="004744D5">
        <w:rPr>
          <w:rFonts w:ascii="Arial" w:hAnsi="Arial" w:cs="Arial"/>
          <w:sz w:val="16"/>
          <w:szCs w:val="16"/>
        </w:rPr>
        <w:br/>
      </w:r>
      <w:r w:rsidRPr="00614FEE">
        <w:rPr>
          <w:rFonts w:ascii="Arial" w:hAnsi="Arial" w:cs="Arial"/>
          <w:sz w:val="16"/>
          <w:szCs w:val="16"/>
        </w:rPr>
        <w:t>i realizacji konkursu „Nagroda Starosty Gryfińskiego za promocję Powiatu” – zgodnie z art. 6 ust.1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„RODO”).</w:t>
      </w:r>
    </w:p>
    <w:p w:rsidR="00A8376D" w:rsidRPr="00A8376D" w:rsidRDefault="00A8376D" w:rsidP="00A8376D">
      <w:pPr>
        <w:pStyle w:val="Akapitzlist1"/>
        <w:ind w:left="142"/>
        <w:jc w:val="both"/>
        <w:rPr>
          <w:sz w:val="16"/>
          <w:szCs w:val="16"/>
        </w:rPr>
      </w:pPr>
    </w:p>
    <w:p w:rsidR="0024183B" w:rsidRDefault="0024183B" w:rsidP="0024183B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---------------------------------------------</w:t>
      </w:r>
    </w:p>
    <w:p w:rsidR="0024183B" w:rsidRPr="004A1B27" w:rsidRDefault="00F85F3B" w:rsidP="0024183B">
      <w:pPr>
        <w:ind w:left="7080" w:firstLine="708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</w:t>
      </w:r>
      <w:r w:rsidR="0024183B" w:rsidRPr="004A1B27">
        <w:rPr>
          <w:rFonts w:ascii="Arial" w:hAnsi="Arial" w:cs="Arial"/>
          <w:i/>
          <w:sz w:val="18"/>
          <w:szCs w:val="18"/>
        </w:rPr>
        <w:t>(podpis)</w:t>
      </w:r>
    </w:p>
    <w:p w:rsidR="0024183B" w:rsidRPr="000D35FD" w:rsidRDefault="0024183B" w:rsidP="0024183B">
      <w:pPr>
        <w:rPr>
          <w:rFonts w:ascii="Arial" w:hAnsi="Arial" w:cs="Arial"/>
          <w:b/>
          <w:sz w:val="20"/>
          <w:szCs w:val="20"/>
        </w:rPr>
      </w:pPr>
      <w:r w:rsidRPr="000D35FD">
        <w:rPr>
          <w:rFonts w:ascii="Arial" w:hAnsi="Arial" w:cs="Arial"/>
          <w:b/>
          <w:sz w:val="20"/>
          <w:szCs w:val="20"/>
        </w:rPr>
        <w:t>Dane wnioskodawcy: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7087"/>
      </w:tblGrid>
      <w:tr w:rsidR="0024183B" w:rsidRPr="00F4514F" w:rsidTr="009D42E3">
        <w:trPr>
          <w:trHeight w:hRule="exact" w:val="340"/>
        </w:trPr>
        <w:tc>
          <w:tcPr>
            <w:tcW w:w="2802" w:type="dxa"/>
            <w:shd w:val="clear" w:color="auto" w:fill="DFDEC2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F4514F">
              <w:rPr>
                <w:rFonts w:ascii="Arial" w:hAnsi="Arial" w:cs="Arial"/>
                <w:sz w:val="20"/>
                <w:szCs w:val="20"/>
              </w:rPr>
              <w:t>mię i nazwisko / nazwa</w:t>
            </w:r>
          </w:p>
        </w:tc>
        <w:tc>
          <w:tcPr>
            <w:tcW w:w="7087" w:type="dxa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83B" w:rsidRPr="00F4514F" w:rsidRDefault="0024183B" w:rsidP="0024183B">
      <w:pPr>
        <w:rPr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7087"/>
      </w:tblGrid>
      <w:tr w:rsidR="0024183B" w:rsidRPr="00F4514F" w:rsidTr="009D42E3">
        <w:trPr>
          <w:trHeight w:hRule="exact" w:val="340"/>
        </w:trPr>
        <w:tc>
          <w:tcPr>
            <w:tcW w:w="2802" w:type="dxa"/>
            <w:shd w:val="clear" w:color="auto" w:fill="DFDEC2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4514F">
              <w:rPr>
                <w:rFonts w:ascii="Arial" w:hAnsi="Arial" w:cs="Arial"/>
                <w:sz w:val="20"/>
                <w:szCs w:val="20"/>
              </w:rPr>
              <w:t>dres:</w:t>
            </w:r>
          </w:p>
        </w:tc>
        <w:tc>
          <w:tcPr>
            <w:tcW w:w="7087" w:type="dxa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83B" w:rsidRPr="00F4514F" w:rsidRDefault="0024183B" w:rsidP="0024183B">
      <w:pPr>
        <w:rPr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7087"/>
      </w:tblGrid>
      <w:tr w:rsidR="0024183B" w:rsidRPr="00F4514F" w:rsidTr="009D42E3">
        <w:trPr>
          <w:trHeight w:hRule="exact" w:val="340"/>
        </w:trPr>
        <w:tc>
          <w:tcPr>
            <w:tcW w:w="2802" w:type="dxa"/>
            <w:shd w:val="clear" w:color="auto" w:fill="DFDEC2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F4514F">
              <w:rPr>
                <w:rFonts w:ascii="Arial" w:hAnsi="Arial" w:cs="Arial"/>
                <w:sz w:val="20"/>
                <w:szCs w:val="20"/>
              </w:rPr>
              <w:t>elefon kontaktowy:</w:t>
            </w:r>
          </w:p>
        </w:tc>
        <w:tc>
          <w:tcPr>
            <w:tcW w:w="7087" w:type="dxa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83B" w:rsidRPr="00EF416A" w:rsidRDefault="0024183B" w:rsidP="0024183B">
      <w:pPr>
        <w:rPr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7087"/>
      </w:tblGrid>
      <w:tr w:rsidR="0024183B" w:rsidRPr="00F4514F" w:rsidTr="009D42E3">
        <w:trPr>
          <w:trHeight w:hRule="exact" w:val="340"/>
        </w:trPr>
        <w:tc>
          <w:tcPr>
            <w:tcW w:w="2802" w:type="dxa"/>
            <w:shd w:val="clear" w:color="auto" w:fill="DFDEC2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  <w:r w:rsidRPr="00F4514F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7087" w:type="dxa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83B" w:rsidRPr="00F4514F" w:rsidRDefault="0024183B" w:rsidP="0024183B">
      <w:pPr>
        <w:rPr>
          <w:rFonts w:ascii="Arial" w:hAnsi="Arial" w:cs="Arial"/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7087"/>
      </w:tblGrid>
      <w:tr w:rsidR="0024183B" w:rsidRPr="00F4514F" w:rsidTr="009D42E3">
        <w:trPr>
          <w:trHeight w:hRule="exact" w:val="340"/>
        </w:trPr>
        <w:tc>
          <w:tcPr>
            <w:tcW w:w="2802" w:type="dxa"/>
            <w:shd w:val="clear" w:color="auto" w:fill="DFDEC2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F4514F">
              <w:rPr>
                <w:rFonts w:ascii="Arial" w:hAnsi="Arial" w:cs="Arial"/>
                <w:sz w:val="20"/>
                <w:szCs w:val="20"/>
              </w:rPr>
              <w:t>ata i podpis</w:t>
            </w:r>
          </w:p>
        </w:tc>
        <w:tc>
          <w:tcPr>
            <w:tcW w:w="7087" w:type="dxa"/>
            <w:vAlign w:val="center"/>
          </w:tcPr>
          <w:p w:rsidR="0024183B" w:rsidRPr="00F4514F" w:rsidRDefault="0024183B" w:rsidP="004176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83B" w:rsidRDefault="0024183B" w:rsidP="0024183B">
      <w:pPr>
        <w:spacing w:before="120"/>
        <w:rPr>
          <w:rFonts w:ascii="Arial" w:hAnsi="Arial" w:cs="Arial"/>
          <w:sz w:val="18"/>
          <w:szCs w:val="18"/>
        </w:rPr>
      </w:pPr>
      <w:r w:rsidRPr="00EB79F8">
        <w:rPr>
          <w:rFonts w:ascii="Arial" w:hAnsi="Arial" w:cs="Arial"/>
          <w:sz w:val="18"/>
          <w:szCs w:val="18"/>
        </w:rPr>
        <w:t>* zaznaczyć właściwą kategorię znakiem x</w:t>
      </w:r>
    </w:p>
    <w:p w:rsidR="0024183B" w:rsidRPr="0058247D" w:rsidRDefault="0024183B" w:rsidP="0024183B">
      <w:pPr>
        <w:spacing w:before="120" w:after="120"/>
        <w:jc w:val="both"/>
      </w:pPr>
      <w:r w:rsidRPr="0058247D">
        <w:rPr>
          <w:rFonts w:ascii="Arial" w:hAnsi="Arial" w:cs="Arial"/>
          <w:b/>
          <w:u w:val="single"/>
        </w:rPr>
        <w:lastRenderedPageBreak/>
        <w:t>Klauzula informacyjna</w:t>
      </w:r>
    </w:p>
    <w:p w:rsidR="0024183B" w:rsidRDefault="0024183B" w:rsidP="0024183B">
      <w:pPr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24183B" w:rsidRDefault="0024183B" w:rsidP="0024183B">
      <w:pPr>
        <w:spacing w:before="120" w:after="120"/>
        <w:jc w:val="both"/>
      </w:pPr>
      <w:r>
        <w:rPr>
          <w:rFonts w:ascii="Arial" w:hAnsi="Arial" w:cs="Arial"/>
          <w:sz w:val="20"/>
          <w:szCs w:val="20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„RODO”) informuję, że:</w:t>
      </w:r>
    </w:p>
    <w:p w:rsidR="0024183B" w:rsidRDefault="0024183B" w:rsidP="0024183B">
      <w:pPr>
        <w:numPr>
          <w:ilvl w:val="0"/>
          <w:numId w:val="36"/>
        </w:numPr>
        <w:suppressAutoHyphens/>
        <w:spacing w:before="120" w:after="120"/>
        <w:ind w:left="284" w:hanging="284"/>
        <w:jc w:val="both"/>
      </w:pPr>
      <w:r>
        <w:rPr>
          <w:rFonts w:ascii="Arial" w:hAnsi="Arial" w:cs="Arial"/>
          <w:sz w:val="20"/>
          <w:szCs w:val="20"/>
        </w:rPr>
        <w:t xml:space="preserve">Administratorem Pani/Pana danych osobowych jest Starosta Gryfiński, ul. Sprzymierzonych 4, </w:t>
      </w:r>
      <w:r>
        <w:rPr>
          <w:rFonts w:ascii="Arial" w:hAnsi="Arial" w:cs="Arial"/>
          <w:sz w:val="20"/>
          <w:szCs w:val="20"/>
        </w:rPr>
        <w:br/>
        <w:t>74-100 Gryfino.</w:t>
      </w:r>
    </w:p>
    <w:p w:rsidR="0024183B" w:rsidRDefault="0024183B" w:rsidP="0024183B">
      <w:pPr>
        <w:numPr>
          <w:ilvl w:val="0"/>
          <w:numId w:val="36"/>
        </w:numPr>
        <w:suppressAutoHyphens/>
        <w:spacing w:before="120" w:after="120"/>
        <w:ind w:left="284" w:hanging="284"/>
        <w:jc w:val="both"/>
      </w:pPr>
      <w:r>
        <w:rPr>
          <w:rFonts w:ascii="Arial" w:hAnsi="Arial" w:cs="Arial"/>
          <w:sz w:val="20"/>
          <w:szCs w:val="20"/>
        </w:rPr>
        <w:t>Administrator wyznaczył Inspektora Ochrony Danych Osobowych, z którym można się skontaktować poprzez adres e-mail: iod@gryfino.powiat.pl, telefonicznie</w:t>
      </w:r>
      <w:r w:rsidR="008E043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lub listownie na adres siedziby administratora.</w:t>
      </w:r>
    </w:p>
    <w:p w:rsidR="0024183B" w:rsidRDefault="0024183B" w:rsidP="0024183B">
      <w:pPr>
        <w:numPr>
          <w:ilvl w:val="0"/>
          <w:numId w:val="36"/>
        </w:numPr>
        <w:suppressAutoHyphens/>
        <w:spacing w:before="120" w:after="120"/>
        <w:ind w:left="284" w:hanging="284"/>
        <w:jc w:val="both"/>
      </w:pPr>
      <w:r>
        <w:rPr>
          <w:rFonts w:ascii="Arial" w:hAnsi="Arial" w:cs="Arial"/>
          <w:sz w:val="20"/>
          <w:szCs w:val="20"/>
        </w:rPr>
        <w:t>Pani/Pana dane osobowe będą przetwarzane na podstawie art. 6 ust. 1 lit. a RODO wyłącznie w celu organizacji i realizacji konkursu „Nagroda Starosty Gryfińskiego za promocję Powiatu”.</w:t>
      </w:r>
    </w:p>
    <w:p w:rsidR="0024183B" w:rsidRDefault="0024183B" w:rsidP="0024183B">
      <w:pPr>
        <w:numPr>
          <w:ilvl w:val="0"/>
          <w:numId w:val="36"/>
        </w:numPr>
        <w:suppressAutoHyphens/>
        <w:spacing w:before="120" w:after="120"/>
        <w:ind w:left="284" w:hanging="284"/>
        <w:jc w:val="both"/>
      </w:pPr>
      <w:r>
        <w:rPr>
          <w:rFonts w:ascii="Arial" w:hAnsi="Arial" w:cs="Arial"/>
          <w:sz w:val="20"/>
          <w:szCs w:val="20"/>
        </w:rPr>
        <w:t>Podanie przez Panią/Pana danych osobowych jest dobrowolne.</w:t>
      </w:r>
    </w:p>
    <w:p w:rsidR="0024183B" w:rsidRDefault="0024183B" w:rsidP="0024183B">
      <w:pPr>
        <w:pStyle w:val="Akapitzlist1"/>
        <w:numPr>
          <w:ilvl w:val="0"/>
          <w:numId w:val="36"/>
        </w:numPr>
        <w:spacing w:after="120"/>
        <w:ind w:left="284" w:hanging="284"/>
        <w:jc w:val="both"/>
      </w:pPr>
      <w:r>
        <w:rPr>
          <w:rFonts w:ascii="Arial" w:hAnsi="Arial" w:cs="Arial"/>
          <w:color w:val="000000"/>
          <w:sz w:val="20"/>
          <w:szCs w:val="20"/>
        </w:rPr>
        <w:t>W związku z przetwarzaniem danych w celu wskazanym w pkt. 3, dane osobowe mogą być udostępniane innym upoważnionym odbiorcom lub kategoriom odbiorców danych osobowych.</w:t>
      </w:r>
    </w:p>
    <w:p w:rsidR="0024183B" w:rsidRDefault="0024183B" w:rsidP="0024183B">
      <w:pPr>
        <w:pStyle w:val="Akapitzlist1"/>
        <w:spacing w:after="120"/>
        <w:ind w:left="284"/>
        <w:jc w:val="both"/>
      </w:pPr>
      <w:r>
        <w:rPr>
          <w:rFonts w:ascii="Arial" w:hAnsi="Arial" w:cs="Arial"/>
          <w:color w:val="000000"/>
          <w:sz w:val="20"/>
          <w:szCs w:val="20"/>
        </w:rPr>
        <w:t>Odbiorcami mogą być:</w:t>
      </w:r>
    </w:p>
    <w:p w:rsidR="0024183B" w:rsidRDefault="0024183B" w:rsidP="0024183B">
      <w:pPr>
        <w:pStyle w:val="Akapitzlist1"/>
        <w:numPr>
          <w:ilvl w:val="0"/>
          <w:numId w:val="38"/>
        </w:numPr>
        <w:spacing w:after="120"/>
        <w:ind w:left="567" w:hanging="283"/>
        <w:jc w:val="both"/>
      </w:pPr>
      <w:r>
        <w:rPr>
          <w:rFonts w:ascii="Arial" w:hAnsi="Arial" w:cs="Arial"/>
          <w:color w:val="000000"/>
          <w:sz w:val="20"/>
          <w:szCs w:val="20"/>
        </w:rPr>
        <w:t>podmioty, które przetwarzają dane osobowe w imieniu administratora na podstawie zawartej z nim umowy powierzenia przetwarzania danych osobowych,</w:t>
      </w:r>
    </w:p>
    <w:p w:rsidR="0024183B" w:rsidRDefault="0024183B" w:rsidP="0024183B">
      <w:pPr>
        <w:pStyle w:val="Akapitzlist1"/>
        <w:numPr>
          <w:ilvl w:val="0"/>
          <w:numId w:val="38"/>
        </w:numPr>
        <w:spacing w:after="120"/>
        <w:ind w:left="567" w:hanging="283"/>
        <w:jc w:val="both"/>
      </w:pPr>
      <w:r>
        <w:rPr>
          <w:rFonts w:ascii="Arial" w:hAnsi="Arial" w:cs="Arial"/>
          <w:color w:val="000000"/>
          <w:sz w:val="20"/>
          <w:szCs w:val="20"/>
        </w:rPr>
        <w:t>podmioty upoważnione do odbioru danych osobowych na podstawie odpowiednich przepisów prawa.</w:t>
      </w:r>
    </w:p>
    <w:p w:rsidR="0024183B" w:rsidRDefault="0024183B" w:rsidP="0024183B">
      <w:pPr>
        <w:numPr>
          <w:ilvl w:val="0"/>
          <w:numId w:val="36"/>
        </w:numPr>
        <w:suppressAutoHyphens/>
        <w:spacing w:before="120" w:after="120"/>
        <w:ind w:left="284" w:hanging="284"/>
        <w:jc w:val="both"/>
      </w:pPr>
      <w:r>
        <w:rPr>
          <w:rFonts w:ascii="Arial" w:hAnsi="Arial" w:cs="Arial"/>
          <w:color w:val="000000"/>
          <w:sz w:val="20"/>
          <w:szCs w:val="20"/>
        </w:rPr>
        <w:t>Przysługuje Pani/Panu prawo cofnięcia zgody na przetwarzanie danych w dowolnym momencie. Cofnięcie zgody nie będzie miało wpływu na zgodność z prawem przetwarzania, którego dokonano na podstawie zgody przed jej cofnięciem.</w:t>
      </w:r>
    </w:p>
    <w:p w:rsidR="0024183B" w:rsidRDefault="0024183B" w:rsidP="0024183B">
      <w:pPr>
        <w:numPr>
          <w:ilvl w:val="0"/>
          <w:numId w:val="36"/>
        </w:numPr>
        <w:suppressAutoHyphens/>
        <w:spacing w:before="120" w:after="120"/>
        <w:ind w:left="284" w:hanging="284"/>
        <w:jc w:val="both"/>
      </w:pPr>
      <w:r>
        <w:rPr>
          <w:rFonts w:ascii="Arial" w:hAnsi="Arial" w:cs="Arial"/>
          <w:color w:val="000000"/>
          <w:sz w:val="20"/>
          <w:szCs w:val="20"/>
        </w:rPr>
        <w:t>Pani/Pana dane osobowe będą przetwarzane do czasu wycofania tej zgody lub przez okres niezbędny do realizacji celu, o którym mowa w pkt. 3 do czasu zakończenia jego realizacji, a po tym czasie w zakresie wymaganym przez  przepisy prawa lub dla zabezpieczenia ewentualnych roszczeń.</w:t>
      </w:r>
    </w:p>
    <w:p w:rsidR="0024183B" w:rsidRDefault="0024183B" w:rsidP="0024183B">
      <w:pPr>
        <w:numPr>
          <w:ilvl w:val="0"/>
          <w:numId w:val="36"/>
        </w:numPr>
        <w:suppressAutoHyphens/>
        <w:spacing w:before="120" w:after="120"/>
        <w:ind w:left="284" w:hanging="284"/>
        <w:jc w:val="both"/>
      </w:pPr>
      <w:r>
        <w:rPr>
          <w:rFonts w:ascii="Arial" w:hAnsi="Arial" w:cs="Arial"/>
          <w:sz w:val="20"/>
          <w:szCs w:val="20"/>
        </w:rPr>
        <w:t xml:space="preserve">W związku z przetwarzaniem przez administratora danych osobowych przysługuje Pani/Panu prawo do: </w:t>
      </w:r>
    </w:p>
    <w:p w:rsidR="0024183B" w:rsidRDefault="0024183B" w:rsidP="0024183B">
      <w:pPr>
        <w:pStyle w:val="Akapitzlist1"/>
        <w:numPr>
          <w:ilvl w:val="0"/>
          <w:numId w:val="37"/>
        </w:numPr>
        <w:spacing w:before="120" w:after="120"/>
        <w:jc w:val="both"/>
      </w:pPr>
      <w:r>
        <w:rPr>
          <w:rFonts w:ascii="Arial" w:hAnsi="Arial" w:cs="Arial"/>
          <w:sz w:val="20"/>
          <w:szCs w:val="20"/>
        </w:rPr>
        <w:t>dostępu do treści swoich danych oraz otrzymywania ich kopii (art. 15 RODO),</w:t>
      </w:r>
    </w:p>
    <w:p w:rsidR="0024183B" w:rsidRDefault="0024183B" w:rsidP="0024183B">
      <w:pPr>
        <w:pStyle w:val="Akapitzlist1"/>
        <w:numPr>
          <w:ilvl w:val="0"/>
          <w:numId w:val="37"/>
        </w:numPr>
        <w:spacing w:before="120" w:after="120"/>
        <w:jc w:val="both"/>
      </w:pPr>
      <w:r>
        <w:rPr>
          <w:rFonts w:ascii="Arial" w:hAnsi="Arial" w:cs="Arial"/>
          <w:sz w:val="20"/>
          <w:szCs w:val="20"/>
        </w:rPr>
        <w:t xml:space="preserve">żądania sprostowania danych (art. 16 RODO), </w:t>
      </w:r>
    </w:p>
    <w:p w:rsidR="0024183B" w:rsidRDefault="0024183B" w:rsidP="0024183B">
      <w:pPr>
        <w:pStyle w:val="Akapitzlist1"/>
        <w:numPr>
          <w:ilvl w:val="0"/>
          <w:numId w:val="37"/>
        </w:numPr>
        <w:spacing w:before="120" w:after="120"/>
        <w:jc w:val="both"/>
      </w:pPr>
      <w:r>
        <w:rPr>
          <w:rFonts w:ascii="Arial" w:hAnsi="Arial" w:cs="Arial"/>
          <w:sz w:val="20"/>
          <w:szCs w:val="20"/>
        </w:rPr>
        <w:t>żądania usunięcia danych osobowych, tzw. prawo do bycia zapomnianym (art. 17 RODO),</w:t>
      </w:r>
    </w:p>
    <w:p w:rsidR="0024183B" w:rsidRDefault="0024183B" w:rsidP="0024183B">
      <w:pPr>
        <w:pStyle w:val="Akapitzlist1"/>
        <w:numPr>
          <w:ilvl w:val="0"/>
          <w:numId w:val="37"/>
        </w:numPr>
        <w:spacing w:before="120" w:after="120"/>
        <w:jc w:val="both"/>
      </w:pPr>
      <w:r>
        <w:rPr>
          <w:rFonts w:ascii="Arial" w:hAnsi="Arial" w:cs="Arial"/>
          <w:sz w:val="20"/>
          <w:szCs w:val="20"/>
        </w:rPr>
        <w:t xml:space="preserve">żądania ograniczenia przetwarzania danych osobowych (art. 18 RODO), </w:t>
      </w:r>
    </w:p>
    <w:p w:rsidR="0024183B" w:rsidRDefault="0024183B" w:rsidP="0024183B">
      <w:pPr>
        <w:pStyle w:val="Akapitzlist1"/>
        <w:numPr>
          <w:ilvl w:val="0"/>
          <w:numId w:val="37"/>
        </w:numPr>
        <w:spacing w:before="120" w:after="120"/>
        <w:jc w:val="both"/>
      </w:pPr>
      <w:r>
        <w:rPr>
          <w:rFonts w:ascii="Arial" w:hAnsi="Arial" w:cs="Arial"/>
          <w:sz w:val="20"/>
          <w:szCs w:val="20"/>
        </w:rPr>
        <w:t xml:space="preserve">przenoszenia danych osobowych (art. 20 RODO), </w:t>
      </w:r>
    </w:p>
    <w:p w:rsidR="0024183B" w:rsidRDefault="0024183B" w:rsidP="0024183B">
      <w:pPr>
        <w:pStyle w:val="Akapitzlist1"/>
        <w:numPr>
          <w:ilvl w:val="0"/>
          <w:numId w:val="37"/>
        </w:numPr>
        <w:spacing w:before="120" w:after="120"/>
        <w:ind w:left="641" w:hanging="357"/>
        <w:jc w:val="both"/>
      </w:pPr>
      <w:r>
        <w:rPr>
          <w:rFonts w:ascii="Arial" w:hAnsi="Arial" w:cs="Arial"/>
          <w:sz w:val="20"/>
          <w:szCs w:val="20"/>
        </w:rPr>
        <w:t xml:space="preserve">wniesienia sprzeciwu lub wniesienia skargi do organu nadzorczego, gdy uzna Pani/Pan, </w:t>
      </w:r>
      <w:r>
        <w:rPr>
          <w:rFonts w:ascii="Arial" w:hAnsi="Arial" w:cs="Arial"/>
          <w:sz w:val="20"/>
          <w:szCs w:val="20"/>
        </w:rPr>
        <w:br/>
        <w:t>że przetwarzanie Pani/Pana danych osobowych odbywa się z naruszeniem przepisów prawa.</w:t>
      </w:r>
    </w:p>
    <w:p w:rsidR="0024183B" w:rsidRDefault="0024183B" w:rsidP="0024183B">
      <w:pPr>
        <w:pStyle w:val="Akapitzlist1"/>
        <w:spacing w:before="120" w:after="120"/>
        <w:ind w:left="646"/>
        <w:jc w:val="both"/>
      </w:pPr>
      <w:r>
        <w:rPr>
          <w:rFonts w:ascii="Arial" w:hAnsi="Arial" w:cs="Arial"/>
          <w:color w:val="000000"/>
          <w:sz w:val="20"/>
          <w:szCs w:val="20"/>
        </w:rPr>
        <w:t>Organem właściwym do wniesienia skargi jest Prezes Urzędu Ochrony Danych Osobowych.</w:t>
      </w:r>
    </w:p>
    <w:p w:rsidR="0024183B" w:rsidRDefault="0024183B" w:rsidP="0024183B">
      <w:pPr>
        <w:pStyle w:val="Akapitzlist1"/>
        <w:numPr>
          <w:ilvl w:val="0"/>
          <w:numId w:val="36"/>
        </w:numPr>
        <w:spacing w:after="10"/>
        <w:ind w:left="284" w:hanging="284"/>
        <w:jc w:val="both"/>
      </w:pPr>
      <w:r>
        <w:rPr>
          <w:rFonts w:ascii="Arial" w:hAnsi="Arial" w:cs="Arial"/>
          <w:sz w:val="20"/>
          <w:szCs w:val="20"/>
        </w:rPr>
        <w:t xml:space="preserve">Pani/Pana dane osobowe nie będą poddawane zautomatyzowanemu podejmowaniu decyzji, </w:t>
      </w:r>
      <w:r>
        <w:rPr>
          <w:rFonts w:ascii="Arial" w:hAnsi="Arial" w:cs="Arial"/>
          <w:sz w:val="20"/>
          <w:szCs w:val="20"/>
        </w:rPr>
        <w:br/>
        <w:t>w tym również profilowaniu.</w:t>
      </w:r>
    </w:p>
    <w:p w:rsidR="0024183B" w:rsidRDefault="0024183B" w:rsidP="0024183B">
      <w:pPr>
        <w:spacing w:after="10"/>
        <w:jc w:val="both"/>
        <w:rPr>
          <w:rFonts w:ascii="Arial" w:hAnsi="Arial" w:cs="Arial"/>
          <w:sz w:val="20"/>
          <w:szCs w:val="20"/>
        </w:rPr>
      </w:pPr>
    </w:p>
    <w:p w:rsidR="0024183B" w:rsidRDefault="0024183B" w:rsidP="0024183B">
      <w:pPr>
        <w:spacing w:after="10"/>
        <w:ind w:left="5661" w:firstLine="3"/>
        <w:jc w:val="both"/>
        <w:rPr>
          <w:rFonts w:ascii="Arial" w:hAnsi="Arial" w:cs="Arial"/>
          <w:sz w:val="20"/>
          <w:szCs w:val="20"/>
        </w:rPr>
      </w:pPr>
    </w:p>
    <w:p w:rsidR="0024183B" w:rsidRDefault="0024183B" w:rsidP="0024183B">
      <w:pPr>
        <w:spacing w:after="10"/>
        <w:ind w:left="5661" w:firstLine="3"/>
        <w:jc w:val="both"/>
        <w:rPr>
          <w:rFonts w:ascii="Arial" w:hAnsi="Arial" w:cs="Arial"/>
          <w:sz w:val="20"/>
          <w:szCs w:val="20"/>
        </w:rPr>
      </w:pPr>
    </w:p>
    <w:p w:rsidR="0024183B" w:rsidRDefault="0024183B" w:rsidP="0024183B">
      <w:pPr>
        <w:spacing w:after="10"/>
        <w:ind w:left="5661" w:firstLine="3"/>
        <w:jc w:val="both"/>
      </w:pPr>
      <w:r>
        <w:rPr>
          <w:rFonts w:ascii="Arial" w:hAnsi="Arial" w:cs="Arial"/>
          <w:sz w:val="20"/>
          <w:szCs w:val="20"/>
        </w:rPr>
        <w:t xml:space="preserve">  Zapoznałam/em się</w:t>
      </w:r>
    </w:p>
    <w:p w:rsidR="0024183B" w:rsidRDefault="0024183B" w:rsidP="0024183B">
      <w:pPr>
        <w:spacing w:after="10"/>
        <w:ind w:left="705" w:hanging="705"/>
        <w:jc w:val="both"/>
        <w:rPr>
          <w:rFonts w:ascii="Arial" w:hAnsi="Arial" w:cs="Arial"/>
          <w:sz w:val="20"/>
          <w:szCs w:val="20"/>
        </w:rPr>
      </w:pPr>
    </w:p>
    <w:p w:rsidR="0024183B" w:rsidRDefault="0024183B" w:rsidP="0024183B">
      <w:pPr>
        <w:spacing w:after="10"/>
        <w:ind w:left="5658" w:hanging="705"/>
        <w:jc w:val="both"/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</w:t>
      </w:r>
    </w:p>
    <w:p w:rsidR="0024183B" w:rsidRDefault="0024183B" w:rsidP="0024183B">
      <w:pPr>
        <w:spacing w:after="10"/>
        <w:ind w:left="5658" w:hanging="705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(data i podpis kandydata zgłoszonego do nagrody)</w:t>
      </w:r>
    </w:p>
    <w:p w:rsidR="0024183B" w:rsidRPr="00E1261D" w:rsidRDefault="0024183B" w:rsidP="0024183B">
      <w:pPr>
        <w:spacing w:before="120"/>
        <w:rPr>
          <w:rFonts w:ascii="Arial" w:hAnsi="Arial" w:cs="Arial"/>
          <w:sz w:val="18"/>
          <w:szCs w:val="18"/>
        </w:rPr>
      </w:pPr>
    </w:p>
    <w:p w:rsidR="000747B2" w:rsidRPr="0024183B" w:rsidRDefault="000747B2" w:rsidP="0024183B"/>
    <w:sectPr w:rsidR="000747B2" w:rsidRPr="0024183B" w:rsidSect="004744D5">
      <w:pgSz w:w="12240" w:h="15840"/>
      <w:pgMar w:top="567" w:right="1134" w:bottom="567" w:left="1418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24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" w15:restartNumberingAfterBreak="0">
    <w:nsid w:val="00000004"/>
    <w:multiLevelType w:val="multilevel"/>
    <w:tmpl w:val="00000004"/>
    <w:name w:val="WWNum7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4" w15:restartNumberingAfterBreak="0">
    <w:nsid w:val="06BC055B"/>
    <w:multiLevelType w:val="hybridMultilevel"/>
    <w:tmpl w:val="DD908B20"/>
    <w:lvl w:ilvl="0" w:tplc="3A46D82E">
      <w:start w:val="1"/>
      <w:numFmt w:val="bullet"/>
      <w:lvlText w:val="–"/>
      <w:lvlJc w:val="left"/>
      <w:pPr>
        <w:ind w:left="1004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8944FEE"/>
    <w:multiLevelType w:val="hybridMultilevel"/>
    <w:tmpl w:val="2940D296"/>
    <w:lvl w:ilvl="0" w:tplc="3A46D82E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DFD"/>
    <w:multiLevelType w:val="hybridMultilevel"/>
    <w:tmpl w:val="02467FD0"/>
    <w:lvl w:ilvl="0" w:tplc="3A50648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2D70509"/>
    <w:multiLevelType w:val="hybridMultilevel"/>
    <w:tmpl w:val="CFD00766"/>
    <w:lvl w:ilvl="0" w:tplc="3A46D82E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27208"/>
    <w:multiLevelType w:val="hybridMultilevel"/>
    <w:tmpl w:val="E4484B36"/>
    <w:lvl w:ilvl="0" w:tplc="1F88F886">
      <w:start w:val="1"/>
      <w:numFmt w:val="lowerLetter"/>
      <w:lvlText w:val="%1)"/>
      <w:lvlJc w:val="left"/>
      <w:pPr>
        <w:ind w:left="644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5B90F79"/>
    <w:multiLevelType w:val="hybridMultilevel"/>
    <w:tmpl w:val="AD365E16"/>
    <w:lvl w:ilvl="0" w:tplc="3A46D82E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F0AA9"/>
    <w:multiLevelType w:val="hybridMultilevel"/>
    <w:tmpl w:val="13F610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C017E"/>
    <w:multiLevelType w:val="hybridMultilevel"/>
    <w:tmpl w:val="CBEEE090"/>
    <w:lvl w:ilvl="0" w:tplc="EF82CD7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B94D1E"/>
    <w:multiLevelType w:val="hybridMultilevel"/>
    <w:tmpl w:val="38DE13E4"/>
    <w:lvl w:ilvl="0" w:tplc="2E6C65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62D24"/>
    <w:multiLevelType w:val="hybridMultilevel"/>
    <w:tmpl w:val="E7AA11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1764E"/>
    <w:multiLevelType w:val="hybridMultilevel"/>
    <w:tmpl w:val="8AD21DB8"/>
    <w:lvl w:ilvl="0" w:tplc="9A0687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26C1781"/>
    <w:multiLevelType w:val="hybridMultilevel"/>
    <w:tmpl w:val="BFC45F88"/>
    <w:lvl w:ilvl="0" w:tplc="3A46D82E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676842"/>
    <w:multiLevelType w:val="hybridMultilevel"/>
    <w:tmpl w:val="09D46C24"/>
    <w:lvl w:ilvl="0" w:tplc="2E6C65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F4536"/>
    <w:multiLevelType w:val="hybridMultilevel"/>
    <w:tmpl w:val="C3B80AB0"/>
    <w:lvl w:ilvl="0" w:tplc="6C5679A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B7292"/>
    <w:multiLevelType w:val="hybridMultilevel"/>
    <w:tmpl w:val="1958968C"/>
    <w:lvl w:ilvl="0" w:tplc="87E045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9F6537"/>
    <w:multiLevelType w:val="hybridMultilevel"/>
    <w:tmpl w:val="1804AC72"/>
    <w:lvl w:ilvl="0" w:tplc="87E045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71035"/>
    <w:multiLevelType w:val="hybridMultilevel"/>
    <w:tmpl w:val="365A8C1C"/>
    <w:lvl w:ilvl="0" w:tplc="4330EC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957C5E"/>
    <w:multiLevelType w:val="hybridMultilevel"/>
    <w:tmpl w:val="F3EC352E"/>
    <w:lvl w:ilvl="0" w:tplc="4F284B2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062AF"/>
    <w:multiLevelType w:val="hybridMultilevel"/>
    <w:tmpl w:val="37F4E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74226C"/>
    <w:multiLevelType w:val="hybridMultilevel"/>
    <w:tmpl w:val="DE168B20"/>
    <w:lvl w:ilvl="0" w:tplc="8D685D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84E77"/>
    <w:multiLevelType w:val="hybridMultilevel"/>
    <w:tmpl w:val="4500A0D2"/>
    <w:lvl w:ilvl="0" w:tplc="2E6C65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DEB3AAC"/>
    <w:multiLevelType w:val="hybridMultilevel"/>
    <w:tmpl w:val="9C9ED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F45430"/>
    <w:multiLevelType w:val="hybridMultilevel"/>
    <w:tmpl w:val="1804AC72"/>
    <w:lvl w:ilvl="0" w:tplc="87E045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4311B2"/>
    <w:multiLevelType w:val="hybridMultilevel"/>
    <w:tmpl w:val="DE168B20"/>
    <w:lvl w:ilvl="0" w:tplc="8D685D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869B3"/>
    <w:multiLevelType w:val="hybridMultilevel"/>
    <w:tmpl w:val="AF90A9C8"/>
    <w:lvl w:ilvl="0" w:tplc="87E045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7671F37"/>
    <w:multiLevelType w:val="hybridMultilevel"/>
    <w:tmpl w:val="83EED32C"/>
    <w:lvl w:ilvl="0" w:tplc="3A46D82E">
      <w:start w:val="1"/>
      <w:numFmt w:val="bullet"/>
      <w:lvlText w:val="–"/>
      <w:lvlJc w:val="left"/>
      <w:pPr>
        <w:ind w:left="1004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7DA69C5"/>
    <w:multiLevelType w:val="hybridMultilevel"/>
    <w:tmpl w:val="8D347A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6EBB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BF820C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5F54D2"/>
    <w:multiLevelType w:val="hybridMultilevel"/>
    <w:tmpl w:val="6D283622"/>
    <w:lvl w:ilvl="0" w:tplc="3A46D82E">
      <w:start w:val="1"/>
      <w:numFmt w:val="bullet"/>
      <w:lvlText w:val="–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DDE2316"/>
    <w:multiLevelType w:val="hybridMultilevel"/>
    <w:tmpl w:val="631EE274"/>
    <w:lvl w:ilvl="0" w:tplc="87E045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2A5DD5"/>
    <w:multiLevelType w:val="hybridMultilevel"/>
    <w:tmpl w:val="E3B080C4"/>
    <w:lvl w:ilvl="0" w:tplc="3A46D82E">
      <w:start w:val="1"/>
      <w:numFmt w:val="bullet"/>
      <w:lvlText w:val="–"/>
      <w:lvlJc w:val="left"/>
      <w:pPr>
        <w:ind w:left="1004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0385187"/>
    <w:multiLevelType w:val="hybridMultilevel"/>
    <w:tmpl w:val="DBC80F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A10003"/>
    <w:multiLevelType w:val="hybridMultilevel"/>
    <w:tmpl w:val="2F0E8536"/>
    <w:lvl w:ilvl="0" w:tplc="3A46D82E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8542B"/>
    <w:multiLevelType w:val="hybridMultilevel"/>
    <w:tmpl w:val="F8ACA2CE"/>
    <w:lvl w:ilvl="0" w:tplc="3A46D82E">
      <w:start w:val="1"/>
      <w:numFmt w:val="bullet"/>
      <w:lvlText w:val="–"/>
      <w:lvlJc w:val="left"/>
      <w:pPr>
        <w:ind w:left="1004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D7F39BD"/>
    <w:multiLevelType w:val="hybridMultilevel"/>
    <w:tmpl w:val="69FA0858"/>
    <w:lvl w:ilvl="0" w:tplc="3A46D82E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13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10"/>
  </w:num>
  <w:num w:numId="7">
    <w:abstractNumId w:val="34"/>
  </w:num>
  <w:num w:numId="8">
    <w:abstractNumId w:val="24"/>
  </w:num>
  <w:num w:numId="9">
    <w:abstractNumId w:val="37"/>
  </w:num>
  <w:num w:numId="10">
    <w:abstractNumId w:val="35"/>
  </w:num>
  <w:num w:numId="11">
    <w:abstractNumId w:val="5"/>
  </w:num>
  <w:num w:numId="12">
    <w:abstractNumId w:val="9"/>
  </w:num>
  <w:num w:numId="13">
    <w:abstractNumId w:val="17"/>
  </w:num>
  <w:num w:numId="14">
    <w:abstractNumId w:val="28"/>
  </w:num>
  <w:num w:numId="15">
    <w:abstractNumId w:val="4"/>
  </w:num>
  <w:num w:numId="16">
    <w:abstractNumId w:val="7"/>
  </w:num>
  <w:num w:numId="17">
    <w:abstractNumId w:val="18"/>
  </w:num>
  <w:num w:numId="18">
    <w:abstractNumId w:val="23"/>
  </w:num>
  <w:num w:numId="19">
    <w:abstractNumId w:val="32"/>
  </w:num>
  <w:num w:numId="20">
    <w:abstractNumId w:val="14"/>
  </w:num>
  <w:num w:numId="21">
    <w:abstractNumId w:val="31"/>
  </w:num>
  <w:num w:numId="22">
    <w:abstractNumId w:val="15"/>
  </w:num>
  <w:num w:numId="23">
    <w:abstractNumId w:val="33"/>
  </w:num>
  <w:num w:numId="24">
    <w:abstractNumId w:val="36"/>
  </w:num>
  <w:num w:numId="25">
    <w:abstractNumId w:val="26"/>
  </w:num>
  <w:num w:numId="26">
    <w:abstractNumId w:val="6"/>
  </w:num>
  <w:num w:numId="27">
    <w:abstractNumId w:val="12"/>
  </w:num>
  <w:num w:numId="28">
    <w:abstractNumId w:val="19"/>
  </w:num>
  <w:num w:numId="29">
    <w:abstractNumId w:val="20"/>
  </w:num>
  <w:num w:numId="30">
    <w:abstractNumId w:val="16"/>
  </w:num>
  <w:num w:numId="31">
    <w:abstractNumId w:val="11"/>
  </w:num>
  <w:num w:numId="32">
    <w:abstractNumId w:val="29"/>
  </w:num>
  <w:num w:numId="33">
    <w:abstractNumId w:val="27"/>
  </w:num>
  <w:num w:numId="34">
    <w:abstractNumId w:val="21"/>
  </w:num>
  <w:num w:numId="35">
    <w:abstractNumId w:val="0"/>
  </w:num>
  <w:num w:numId="36">
    <w:abstractNumId w:val="1"/>
  </w:num>
  <w:num w:numId="37">
    <w:abstractNumId w:val="2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0B1C"/>
    <w:rsid w:val="00004A64"/>
    <w:rsid w:val="00030B1C"/>
    <w:rsid w:val="00047213"/>
    <w:rsid w:val="00066136"/>
    <w:rsid w:val="000747B2"/>
    <w:rsid w:val="0009225F"/>
    <w:rsid w:val="000934EB"/>
    <w:rsid w:val="000C15F1"/>
    <w:rsid w:val="0012113C"/>
    <w:rsid w:val="00154F00"/>
    <w:rsid w:val="001646FD"/>
    <w:rsid w:val="001A67BC"/>
    <w:rsid w:val="001D2605"/>
    <w:rsid w:val="001D44E4"/>
    <w:rsid w:val="001D580D"/>
    <w:rsid w:val="002412DE"/>
    <w:rsid w:val="0024183B"/>
    <w:rsid w:val="00250474"/>
    <w:rsid w:val="002674F0"/>
    <w:rsid w:val="002754D8"/>
    <w:rsid w:val="002A64DE"/>
    <w:rsid w:val="002D66BD"/>
    <w:rsid w:val="00350DCD"/>
    <w:rsid w:val="003667BF"/>
    <w:rsid w:val="003A21F0"/>
    <w:rsid w:val="003B377A"/>
    <w:rsid w:val="003D2F73"/>
    <w:rsid w:val="003D2F79"/>
    <w:rsid w:val="003E534F"/>
    <w:rsid w:val="003F606F"/>
    <w:rsid w:val="00424526"/>
    <w:rsid w:val="004468A4"/>
    <w:rsid w:val="00464EC6"/>
    <w:rsid w:val="004744D5"/>
    <w:rsid w:val="004B21D1"/>
    <w:rsid w:val="004D05FD"/>
    <w:rsid w:val="004D7742"/>
    <w:rsid w:val="00522C0E"/>
    <w:rsid w:val="005260B1"/>
    <w:rsid w:val="00561CAE"/>
    <w:rsid w:val="00586683"/>
    <w:rsid w:val="00596E9A"/>
    <w:rsid w:val="005B1227"/>
    <w:rsid w:val="005C4425"/>
    <w:rsid w:val="006010FF"/>
    <w:rsid w:val="00614FEE"/>
    <w:rsid w:val="006835A2"/>
    <w:rsid w:val="006D04CF"/>
    <w:rsid w:val="006E25F4"/>
    <w:rsid w:val="00732741"/>
    <w:rsid w:val="007C2C58"/>
    <w:rsid w:val="00813989"/>
    <w:rsid w:val="00843442"/>
    <w:rsid w:val="008662D2"/>
    <w:rsid w:val="008B3BA3"/>
    <w:rsid w:val="008B48D3"/>
    <w:rsid w:val="008E0430"/>
    <w:rsid w:val="0094396C"/>
    <w:rsid w:val="00946E7E"/>
    <w:rsid w:val="00974F57"/>
    <w:rsid w:val="009B7053"/>
    <w:rsid w:val="009B7A16"/>
    <w:rsid w:val="009C538D"/>
    <w:rsid w:val="009D42E3"/>
    <w:rsid w:val="009E1F64"/>
    <w:rsid w:val="009E5A06"/>
    <w:rsid w:val="009F43E5"/>
    <w:rsid w:val="00A03D3F"/>
    <w:rsid w:val="00A31B0D"/>
    <w:rsid w:val="00A61334"/>
    <w:rsid w:val="00A8376D"/>
    <w:rsid w:val="00A92494"/>
    <w:rsid w:val="00A94900"/>
    <w:rsid w:val="00AA02C7"/>
    <w:rsid w:val="00AF6CF5"/>
    <w:rsid w:val="00B067EC"/>
    <w:rsid w:val="00B22884"/>
    <w:rsid w:val="00B60781"/>
    <w:rsid w:val="00B91419"/>
    <w:rsid w:val="00BA0A81"/>
    <w:rsid w:val="00BC746F"/>
    <w:rsid w:val="00BF2DE8"/>
    <w:rsid w:val="00C1423E"/>
    <w:rsid w:val="00C50B8B"/>
    <w:rsid w:val="00C52E72"/>
    <w:rsid w:val="00C553F1"/>
    <w:rsid w:val="00C57AE6"/>
    <w:rsid w:val="00C928AC"/>
    <w:rsid w:val="00CA17AD"/>
    <w:rsid w:val="00CB7EFE"/>
    <w:rsid w:val="00D36D32"/>
    <w:rsid w:val="00D36F9B"/>
    <w:rsid w:val="00D6742D"/>
    <w:rsid w:val="00D8520D"/>
    <w:rsid w:val="00D8538F"/>
    <w:rsid w:val="00D96907"/>
    <w:rsid w:val="00DF29CE"/>
    <w:rsid w:val="00DF56E4"/>
    <w:rsid w:val="00E87761"/>
    <w:rsid w:val="00EA13BD"/>
    <w:rsid w:val="00EC1C44"/>
    <w:rsid w:val="00EC7417"/>
    <w:rsid w:val="00ED2332"/>
    <w:rsid w:val="00F112DD"/>
    <w:rsid w:val="00F24D92"/>
    <w:rsid w:val="00F72600"/>
    <w:rsid w:val="00F76A87"/>
    <w:rsid w:val="00F80E40"/>
    <w:rsid w:val="00F8331C"/>
    <w:rsid w:val="00F85F3B"/>
    <w:rsid w:val="00FA2E25"/>
    <w:rsid w:val="00FC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7BD5"/>
  <w15:docId w15:val="{DEAC84D0-A6F0-4061-A94E-0F7CCF10E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183B"/>
  </w:style>
  <w:style w:type="paragraph" w:styleId="Nagwek1">
    <w:name w:val="heading 1"/>
    <w:basedOn w:val="Normalny"/>
    <w:link w:val="Nagwek1Znak"/>
    <w:uiPriority w:val="9"/>
    <w:qFormat/>
    <w:rsid w:val="00030B1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0B1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30B1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30B1C"/>
    <w:rPr>
      <w:b/>
      <w:bCs/>
    </w:rPr>
  </w:style>
  <w:style w:type="character" w:styleId="Hipercze">
    <w:name w:val="Hyperlink"/>
    <w:basedOn w:val="Domylnaczcionkaakapitu"/>
    <w:uiPriority w:val="99"/>
    <w:unhideWhenUsed/>
    <w:rsid w:val="00030B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A02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E5A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A0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E1F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1F64"/>
  </w:style>
  <w:style w:type="table" w:styleId="Tabela-Siatka">
    <w:name w:val="Table Grid"/>
    <w:basedOn w:val="Standardowy"/>
    <w:uiPriority w:val="59"/>
    <w:rsid w:val="009E1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9E1F64"/>
    <w:pPr>
      <w:suppressAutoHyphens/>
      <w:ind w:left="720"/>
      <w:contextualSpacing/>
    </w:pPr>
    <w:rPr>
      <w:rFonts w:ascii="Calibri" w:eastAsia="Calibri" w:hAnsi="Calibri" w:cs="font2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6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13F9A-2CBC-4710-83ED-8E668208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1585</TotalTime>
  <Pages>2</Pages>
  <Words>660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Baczyńska-Padjasek</dc:creator>
  <cp:keywords/>
  <dc:description/>
  <cp:lastModifiedBy>Monika Baczyńska-Padjasek</cp:lastModifiedBy>
  <cp:revision>15</cp:revision>
  <cp:lastPrinted>2017-08-07T11:06:00Z</cp:lastPrinted>
  <dcterms:created xsi:type="dcterms:W3CDTF">2017-07-05T07:05:00Z</dcterms:created>
  <dcterms:modified xsi:type="dcterms:W3CDTF">2025-10-30T09:59:00Z</dcterms:modified>
</cp:coreProperties>
</file>